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D9967" w14:textId="625A7128" w:rsidR="00A04FFB" w:rsidRPr="0036039A" w:rsidRDefault="00FF432C" w:rsidP="00A04FFB">
      <w:pPr>
        <w:keepNext/>
        <w:widowControl/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="Cambria" w:eastAsia="Times New Roman" w:hAnsi="Cambria" w:cs="Cambria"/>
          <w:b/>
          <w:sz w:val="18"/>
          <w:szCs w:val="18"/>
          <w:lang w:eastAsia="zh-CN"/>
        </w:rPr>
      </w:pPr>
      <w:r w:rsidRPr="0036039A">
        <w:rPr>
          <w:rFonts w:ascii="Cambria" w:eastAsia="Times New Roman" w:hAnsi="Cambria" w:cs="Cambria"/>
          <w:b/>
          <w:sz w:val="18"/>
          <w:szCs w:val="18"/>
          <w:lang w:eastAsia="zh-CN"/>
        </w:rPr>
        <w:t>Nr sprawy KP-272-PNK-</w:t>
      </w:r>
      <w:r w:rsidR="00482BD3" w:rsidRPr="0036039A">
        <w:rPr>
          <w:rFonts w:ascii="Cambria" w:eastAsia="Times New Roman" w:hAnsi="Cambria" w:cs="Cambria"/>
          <w:b/>
          <w:sz w:val="18"/>
          <w:szCs w:val="18"/>
          <w:lang w:eastAsia="zh-CN"/>
        </w:rPr>
        <w:t>69</w:t>
      </w:r>
      <w:r w:rsidR="003B7E28" w:rsidRPr="0036039A">
        <w:rPr>
          <w:rFonts w:ascii="Cambria" w:eastAsia="Times New Roman" w:hAnsi="Cambria" w:cs="Cambria"/>
          <w:b/>
          <w:sz w:val="18"/>
          <w:szCs w:val="18"/>
          <w:lang w:eastAsia="zh-CN"/>
        </w:rPr>
        <w:t>/202</w:t>
      </w:r>
      <w:r w:rsidR="004D0DB9" w:rsidRPr="0036039A">
        <w:rPr>
          <w:rFonts w:ascii="Cambria" w:eastAsia="Times New Roman" w:hAnsi="Cambria" w:cs="Cambria"/>
          <w:b/>
          <w:sz w:val="18"/>
          <w:szCs w:val="18"/>
          <w:lang w:eastAsia="zh-CN"/>
        </w:rPr>
        <w:t>3</w:t>
      </w:r>
      <w:r w:rsidR="00A04FFB" w:rsidRPr="0036039A">
        <w:rPr>
          <w:rFonts w:ascii="Cambria" w:eastAsia="Times New Roman" w:hAnsi="Cambria" w:cs="Times New Roman"/>
          <w:sz w:val="18"/>
          <w:szCs w:val="18"/>
          <w:lang w:eastAsia="zh-CN"/>
        </w:rPr>
        <w:t xml:space="preserve">                                                                                                           </w:t>
      </w:r>
    </w:p>
    <w:p w14:paraId="03B2B1AE" w14:textId="77777777" w:rsidR="00A04FFB" w:rsidRPr="0036039A" w:rsidRDefault="00A04FFB" w:rsidP="00A04FFB">
      <w:pPr>
        <w:widowControl/>
        <w:suppressAutoHyphens/>
        <w:autoSpaceDE/>
        <w:autoSpaceDN/>
        <w:spacing w:line="276" w:lineRule="auto"/>
        <w:jc w:val="both"/>
        <w:rPr>
          <w:rFonts w:ascii="Cambria" w:eastAsia="Times New Roman" w:hAnsi="Cambria" w:cs="Cambria"/>
          <w:b/>
          <w:sz w:val="18"/>
          <w:szCs w:val="18"/>
          <w:lang w:val="x-none" w:eastAsia="zh-CN"/>
        </w:rPr>
      </w:pPr>
    </w:p>
    <w:p w14:paraId="3B51729C" w14:textId="51DD831E" w:rsidR="00482BD3" w:rsidRPr="0036039A" w:rsidRDefault="0036039A" w:rsidP="004B6850">
      <w:pPr>
        <w:widowControl/>
        <w:suppressAutoHyphens/>
        <w:autoSpaceDE/>
        <w:autoSpaceDN/>
        <w:spacing w:line="276" w:lineRule="auto"/>
        <w:jc w:val="right"/>
        <w:rPr>
          <w:rFonts w:ascii="Cambria" w:eastAsia="Times New Roman" w:hAnsi="Cambria" w:cs="Cambria"/>
          <w:b/>
          <w:sz w:val="18"/>
          <w:szCs w:val="18"/>
          <w:lang w:val="x-none" w:eastAsia="zh-CN"/>
        </w:rPr>
      </w:pPr>
      <w:r w:rsidRPr="0036039A">
        <w:rPr>
          <w:rFonts w:ascii="Cambria" w:eastAsia="Times New Roman" w:hAnsi="Cambria"/>
          <w:b/>
          <w:sz w:val="18"/>
          <w:szCs w:val="18"/>
        </w:rPr>
        <w:t>Z</w:t>
      </w:r>
      <w:r w:rsidR="004B6850" w:rsidRPr="0036039A">
        <w:rPr>
          <w:rFonts w:ascii="Cambria" w:eastAsia="Times New Roman" w:hAnsi="Cambria"/>
          <w:b/>
          <w:sz w:val="18"/>
          <w:szCs w:val="18"/>
        </w:rPr>
        <w:t xml:space="preserve">ałącznik nr </w:t>
      </w:r>
      <w:r w:rsidRPr="0036039A">
        <w:rPr>
          <w:rFonts w:ascii="Cambria" w:eastAsia="Times New Roman" w:hAnsi="Cambria"/>
          <w:b/>
          <w:sz w:val="18"/>
          <w:szCs w:val="18"/>
        </w:rPr>
        <w:t>6</w:t>
      </w:r>
      <w:r w:rsidR="004B6850" w:rsidRPr="0036039A">
        <w:rPr>
          <w:rFonts w:ascii="Cambria" w:eastAsia="Times New Roman" w:hAnsi="Cambria"/>
          <w:b/>
          <w:sz w:val="18"/>
          <w:szCs w:val="18"/>
        </w:rPr>
        <w:t xml:space="preserve"> do SWZ</w:t>
      </w:r>
    </w:p>
    <w:p w14:paraId="1438AEBD" w14:textId="05E47F4A" w:rsidR="004B6850" w:rsidRPr="00103A67" w:rsidRDefault="004B6850" w:rsidP="004B6850">
      <w:pPr>
        <w:autoSpaceDE/>
        <w:autoSpaceDN/>
        <w:spacing w:after="160" w:line="259" w:lineRule="auto"/>
        <w:rPr>
          <w:rFonts w:ascii="Cambria" w:eastAsia="Calibri" w:hAnsi="Cambria"/>
          <w:b/>
          <w:lang w:eastAsia="pl-PL"/>
        </w:rPr>
      </w:pPr>
    </w:p>
    <w:p w14:paraId="60275E54" w14:textId="77777777" w:rsidR="00103A67" w:rsidRPr="00103A67" w:rsidRDefault="00A108DD" w:rsidP="00103A67">
      <w:pPr>
        <w:autoSpaceDE/>
        <w:autoSpaceDN/>
        <w:spacing w:after="160" w:line="259" w:lineRule="auto"/>
        <w:jc w:val="center"/>
        <w:rPr>
          <w:rFonts w:ascii="Cambria" w:eastAsia="Calibri" w:hAnsi="Cambria"/>
          <w:b/>
          <w:lang w:eastAsia="pl-PL"/>
        </w:rPr>
      </w:pPr>
      <w:r w:rsidRPr="00103A67">
        <w:rPr>
          <w:rFonts w:ascii="Cambria" w:eastAsia="Calibri" w:hAnsi="Cambria"/>
          <w:b/>
          <w:lang w:eastAsia="pl-PL"/>
        </w:rPr>
        <w:t>WYKAZ WYKONANYCH USŁUG</w:t>
      </w:r>
    </w:p>
    <w:p w14:paraId="13072E2D" w14:textId="5BDC0310" w:rsidR="00A108DD" w:rsidRPr="00103A67" w:rsidRDefault="00103A67" w:rsidP="00103A67">
      <w:pPr>
        <w:autoSpaceDE/>
        <w:autoSpaceDN/>
        <w:spacing w:after="160" w:line="259" w:lineRule="auto"/>
        <w:jc w:val="center"/>
        <w:rPr>
          <w:rFonts w:ascii="Cambria" w:hAnsi="Cambria"/>
          <w:b/>
          <w:bCs/>
          <w:color w:val="FF0000"/>
          <w:sz w:val="20"/>
          <w:szCs w:val="20"/>
        </w:rPr>
      </w:pPr>
      <w:r w:rsidRPr="00103A67">
        <w:rPr>
          <w:rFonts w:ascii="Cambria" w:eastAsia="Calibri" w:hAnsi="Cambria"/>
          <w:b/>
          <w:color w:val="FF0000"/>
          <w:sz w:val="20"/>
          <w:szCs w:val="20"/>
          <w:lang w:eastAsia="pl-PL"/>
        </w:rPr>
        <w:t>(Składany przez Wykonawcę na wezwanie Zamawiającego)</w:t>
      </w:r>
      <w:r w:rsidR="00A108DD" w:rsidRPr="00103A67">
        <w:rPr>
          <w:rFonts w:ascii="Cambria" w:hAnsi="Cambria"/>
          <w:b/>
          <w:bCs/>
          <w:color w:val="FF0000"/>
          <w:sz w:val="20"/>
          <w:szCs w:val="20"/>
        </w:rPr>
        <w:t xml:space="preserve"> </w:t>
      </w:r>
    </w:p>
    <w:p w14:paraId="1036CE5A" w14:textId="7CFEEBEE" w:rsidR="00A108DD" w:rsidRPr="00103A67" w:rsidRDefault="00A108DD" w:rsidP="00103A67">
      <w:pPr>
        <w:jc w:val="both"/>
        <w:rPr>
          <w:rFonts w:ascii="Cambria" w:hAnsi="Cambria"/>
        </w:rPr>
      </w:pPr>
      <w:r w:rsidRPr="00103A67">
        <w:rPr>
          <w:rStyle w:val="markedcontent"/>
          <w:rFonts w:ascii="Cambria" w:hAnsi="Cambria"/>
          <w:sz w:val="20"/>
          <w:szCs w:val="20"/>
        </w:rPr>
        <w:t xml:space="preserve">Zamawiający uzna, iż Wykonawca spełni warunek, jeżeli wykaże, że w okresie ostatnich 3 lat przed upływem terminu składania ofert, a jeżeli okres prowadzenia </w:t>
      </w:r>
      <w:r w:rsidR="00103A67">
        <w:rPr>
          <w:rStyle w:val="markedcontent"/>
          <w:rFonts w:ascii="Cambria" w:hAnsi="Cambria"/>
          <w:sz w:val="20"/>
          <w:szCs w:val="20"/>
        </w:rPr>
        <w:t>d</w:t>
      </w:r>
      <w:r w:rsidRPr="00103A67">
        <w:rPr>
          <w:rStyle w:val="markedcontent"/>
          <w:rFonts w:ascii="Cambria" w:hAnsi="Cambria"/>
          <w:sz w:val="20"/>
          <w:szCs w:val="20"/>
        </w:rPr>
        <w:t>ziałalności jest krótszy - w tym okresie, należycie zrealizował łącznie</w:t>
      </w:r>
      <w:r w:rsidR="00103A67">
        <w:rPr>
          <w:rStyle w:val="markedcontent"/>
          <w:rFonts w:ascii="Cambria" w:hAnsi="Cambria"/>
          <w:sz w:val="20"/>
          <w:szCs w:val="20"/>
        </w:rPr>
        <w:t>:</w:t>
      </w:r>
      <w:r w:rsidRPr="00103A67">
        <w:rPr>
          <w:rStyle w:val="markedcontent"/>
          <w:rFonts w:ascii="Cambria" w:hAnsi="Cambria"/>
          <w:sz w:val="20"/>
          <w:szCs w:val="20"/>
        </w:rPr>
        <w:t xml:space="preserve"> minimum </w:t>
      </w:r>
      <w:r w:rsidRPr="00103A67">
        <w:rPr>
          <w:rFonts w:ascii="Cambria" w:hAnsi="Cambria"/>
          <w:sz w:val="20"/>
          <w:szCs w:val="20"/>
        </w:rPr>
        <w:t>3 filmy reklamowe o wartości min.  10 000,00  zł brutto każdy, 2 filmy popularnonaukowe o wartości min 10 000,00 zł brutto każdy,  1 produkcję filmową o wartości nie mniejszej niż 70 000 zł brutto.</w:t>
      </w:r>
    </w:p>
    <w:p w14:paraId="57D1194F" w14:textId="28F0A40C" w:rsidR="00A108DD" w:rsidRPr="00103A67" w:rsidRDefault="00A108DD" w:rsidP="00A108DD">
      <w:pPr>
        <w:spacing w:after="5"/>
        <w:ind w:right="14"/>
        <w:jc w:val="both"/>
        <w:rPr>
          <w:rStyle w:val="markedcontent"/>
          <w:rFonts w:ascii="Cambria" w:hAnsi="Cambri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3544"/>
        <w:gridCol w:w="3969"/>
        <w:gridCol w:w="2376"/>
      </w:tblGrid>
      <w:tr w:rsidR="00F41B03" w:rsidRPr="00103A67" w14:paraId="6D7E3899" w14:textId="77777777" w:rsidTr="000955B8">
        <w:tc>
          <w:tcPr>
            <w:tcW w:w="846" w:type="dxa"/>
          </w:tcPr>
          <w:p w14:paraId="03FFF473" w14:textId="41FFC816" w:rsidR="00F41B03" w:rsidRPr="00103A67" w:rsidRDefault="00F41B03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  <w:r w:rsidRPr="00103A67">
              <w:rPr>
                <w:rFonts w:ascii="Cambria" w:eastAsia="Calibri" w:hAnsi="Cambria"/>
                <w:b/>
                <w:lang w:eastAsia="pl-PL"/>
              </w:rPr>
              <w:t>L.p.</w:t>
            </w:r>
          </w:p>
        </w:tc>
        <w:tc>
          <w:tcPr>
            <w:tcW w:w="3827" w:type="dxa"/>
          </w:tcPr>
          <w:p w14:paraId="13216C00" w14:textId="77777777" w:rsidR="00F41B03" w:rsidRPr="00103A67" w:rsidRDefault="00F41B03" w:rsidP="00103A6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03A67">
              <w:rPr>
                <w:rFonts w:ascii="Cambria" w:hAnsi="Cambria"/>
                <w:b/>
                <w:bCs/>
                <w:sz w:val="20"/>
                <w:szCs w:val="20"/>
              </w:rPr>
              <w:t xml:space="preserve">Nazwa podmiotu, </w:t>
            </w:r>
            <w:r w:rsidRPr="00103A67">
              <w:rPr>
                <w:rFonts w:ascii="Cambria" w:hAnsi="Cambria"/>
                <w:b/>
                <w:bCs/>
                <w:sz w:val="20"/>
                <w:szCs w:val="20"/>
              </w:rPr>
              <w:br/>
              <w:t>dla którego wykonano usługę</w:t>
            </w:r>
          </w:p>
          <w:p w14:paraId="0D51A038" w14:textId="0438FE8A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 w:rsidRPr="00103A67">
              <w:rPr>
                <w:rFonts w:ascii="Cambria" w:hAnsi="Cambria"/>
                <w:sz w:val="20"/>
                <w:szCs w:val="20"/>
              </w:rPr>
              <w:t>(dane teleadresowe)</w:t>
            </w:r>
          </w:p>
        </w:tc>
        <w:tc>
          <w:tcPr>
            <w:tcW w:w="3544" w:type="dxa"/>
          </w:tcPr>
          <w:p w14:paraId="1989B300" w14:textId="77777777" w:rsidR="00F41B03" w:rsidRPr="00103A67" w:rsidRDefault="00F41B03" w:rsidP="00103A6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03A67">
              <w:rPr>
                <w:rFonts w:ascii="Cambria" w:hAnsi="Cambria"/>
                <w:b/>
                <w:bCs/>
                <w:sz w:val="20"/>
                <w:szCs w:val="20"/>
              </w:rPr>
              <w:t>Daty wykonania usługi</w:t>
            </w:r>
          </w:p>
          <w:p w14:paraId="0F7C3FEA" w14:textId="52A4C9AF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 w:rsidRPr="00103A67">
              <w:rPr>
                <w:rFonts w:ascii="Cambria" w:hAnsi="Cambria"/>
                <w:sz w:val="20"/>
                <w:szCs w:val="20"/>
              </w:rPr>
              <w:t>(od …… do …….)</w:t>
            </w:r>
          </w:p>
        </w:tc>
        <w:tc>
          <w:tcPr>
            <w:tcW w:w="3969" w:type="dxa"/>
          </w:tcPr>
          <w:p w14:paraId="16DA31BE" w14:textId="77777777" w:rsidR="00F41B03" w:rsidRPr="00103A67" w:rsidRDefault="00F41B03" w:rsidP="00103A6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BB30078" w14:textId="66CA9778" w:rsidR="00F41B03" w:rsidRDefault="00F41B03" w:rsidP="00103A6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03A67">
              <w:rPr>
                <w:rFonts w:ascii="Cambria" w:hAnsi="Cambria"/>
                <w:b/>
                <w:bCs/>
                <w:sz w:val="20"/>
                <w:szCs w:val="20"/>
              </w:rPr>
              <w:t>Przedmiot zamówienia</w:t>
            </w:r>
          </w:p>
          <w:p w14:paraId="0521C63E" w14:textId="1D05923E" w:rsidR="00AD393E" w:rsidRPr="00103A67" w:rsidRDefault="00AD393E" w:rsidP="00103A6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(np. tytuł, tematyka itp.).</w:t>
            </w:r>
          </w:p>
          <w:p w14:paraId="2CACB6FF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78F516F2" w14:textId="2D25C925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 w:rsidRPr="00103A67">
              <w:rPr>
                <w:rFonts w:ascii="Cambria" w:hAnsi="Cambria"/>
                <w:b/>
                <w:bCs/>
                <w:sz w:val="20"/>
                <w:szCs w:val="20"/>
              </w:rPr>
              <w:t>Wartość usługi brutto</w:t>
            </w:r>
          </w:p>
        </w:tc>
      </w:tr>
      <w:tr w:rsidR="00103A67" w:rsidRPr="00103A67" w14:paraId="2BCB60EE" w14:textId="77777777" w:rsidTr="00103A67">
        <w:tc>
          <w:tcPr>
            <w:tcW w:w="14562" w:type="dxa"/>
            <w:gridSpan w:val="5"/>
            <w:shd w:val="clear" w:color="auto" w:fill="D9D9D9" w:themeFill="background1" w:themeFillShade="D9"/>
          </w:tcPr>
          <w:p w14:paraId="1AC251DE" w14:textId="4BCE49CF" w:rsidR="00103A67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t>Filmy reklamowe</w:t>
            </w:r>
          </w:p>
        </w:tc>
      </w:tr>
      <w:tr w:rsidR="00F41B03" w:rsidRPr="00103A67" w14:paraId="51EFDFDF" w14:textId="77777777" w:rsidTr="000955B8">
        <w:tc>
          <w:tcPr>
            <w:tcW w:w="846" w:type="dxa"/>
          </w:tcPr>
          <w:p w14:paraId="3452558A" w14:textId="1C3CAB5C" w:rsidR="00F41B03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t>1</w:t>
            </w:r>
          </w:p>
        </w:tc>
        <w:tc>
          <w:tcPr>
            <w:tcW w:w="3827" w:type="dxa"/>
          </w:tcPr>
          <w:p w14:paraId="55A8691F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544" w:type="dxa"/>
          </w:tcPr>
          <w:p w14:paraId="38D5A9DF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969" w:type="dxa"/>
          </w:tcPr>
          <w:p w14:paraId="3C96207A" w14:textId="37FA419C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103A67">
              <w:rPr>
                <w:rFonts w:ascii="Cambria" w:hAnsi="Cambria"/>
                <w:sz w:val="18"/>
                <w:szCs w:val="18"/>
              </w:rPr>
              <w:t>Oświadczam, że usługa polegała na opracowaniu oraz wykonaniu film</w:t>
            </w:r>
            <w:r w:rsidR="004D6FBA">
              <w:rPr>
                <w:rFonts w:ascii="Cambria" w:hAnsi="Cambria"/>
                <w:sz w:val="18"/>
                <w:szCs w:val="18"/>
              </w:rPr>
              <w:t>u</w:t>
            </w:r>
            <w:r w:rsidRPr="00103A67">
              <w:rPr>
                <w:rFonts w:ascii="Cambria" w:hAnsi="Cambria"/>
                <w:sz w:val="18"/>
                <w:szCs w:val="18"/>
              </w:rPr>
              <w:t xml:space="preserve"> o charakterze reklamowym o </w:t>
            </w:r>
            <w:r>
              <w:rPr>
                <w:rFonts w:ascii="Cambria" w:hAnsi="Cambria"/>
                <w:sz w:val="18"/>
                <w:szCs w:val="18"/>
              </w:rPr>
              <w:t>wartości minimum 1</w:t>
            </w:r>
            <w:r w:rsidRPr="00103A67">
              <w:rPr>
                <w:rFonts w:ascii="Cambria" w:hAnsi="Cambria"/>
                <w:sz w:val="18"/>
                <w:szCs w:val="18"/>
              </w:rPr>
              <w:t>0 000,00 zł brutto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25164BBC" w14:textId="35E08FD2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Przedmiot zamówienia: ………………………………………………..</w:t>
            </w:r>
          </w:p>
          <w:p w14:paraId="02FA37F2" w14:textId="62F7B381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  <w:p w14:paraId="28ECCA22" w14:textId="77777777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  <w:p w14:paraId="77E2A128" w14:textId="72A46CBF" w:rsidR="00103A67" w:rsidRPr="00103A67" w:rsidRDefault="00103A67" w:rsidP="00103A67">
            <w:pPr>
              <w:jc w:val="both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2376" w:type="dxa"/>
          </w:tcPr>
          <w:p w14:paraId="4C4D70DE" w14:textId="77777777" w:rsidR="00F41B03" w:rsidRPr="00103A67" w:rsidRDefault="00F41B03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</w:p>
        </w:tc>
      </w:tr>
      <w:tr w:rsidR="00F41B03" w:rsidRPr="00103A67" w14:paraId="750F367D" w14:textId="77777777" w:rsidTr="000955B8">
        <w:tc>
          <w:tcPr>
            <w:tcW w:w="846" w:type="dxa"/>
          </w:tcPr>
          <w:p w14:paraId="7A6C4513" w14:textId="616B6CFD" w:rsidR="00F41B03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t>2</w:t>
            </w:r>
          </w:p>
        </w:tc>
        <w:tc>
          <w:tcPr>
            <w:tcW w:w="3827" w:type="dxa"/>
          </w:tcPr>
          <w:p w14:paraId="26A2ECA7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544" w:type="dxa"/>
          </w:tcPr>
          <w:p w14:paraId="535D9B28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969" w:type="dxa"/>
          </w:tcPr>
          <w:p w14:paraId="713AD66D" w14:textId="590C435D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103A67">
              <w:rPr>
                <w:rFonts w:ascii="Cambria" w:hAnsi="Cambria"/>
                <w:sz w:val="18"/>
                <w:szCs w:val="18"/>
              </w:rPr>
              <w:t>Oświadczam, że usługa polegała na opracowaniu oraz wykonaniu film</w:t>
            </w:r>
            <w:r w:rsidR="004D6FBA">
              <w:rPr>
                <w:rFonts w:ascii="Cambria" w:hAnsi="Cambria"/>
                <w:sz w:val="18"/>
                <w:szCs w:val="18"/>
              </w:rPr>
              <w:t>u</w:t>
            </w:r>
            <w:r w:rsidRPr="00103A67">
              <w:rPr>
                <w:rFonts w:ascii="Cambria" w:hAnsi="Cambria"/>
                <w:sz w:val="18"/>
                <w:szCs w:val="18"/>
              </w:rPr>
              <w:t xml:space="preserve"> o charakterze reklamowym o </w:t>
            </w:r>
            <w:r>
              <w:rPr>
                <w:rFonts w:ascii="Cambria" w:hAnsi="Cambria"/>
                <w:sz w:val="18"/>
                <w:szCs w:val="18"/>
              </w:rPr>
              <w:t>wartości minimum 1</w:t>
            </w:r>
            <w:r w:rsidRPr="00103A67">
              <w:rPr>
                <w:rFonts w:ascii="Cambria" w:hAnsi="Cambria"/>
                <w:sz w:val="18"/>
                <w:szCs w:val="18"/>
              </w:rPr>
              <w:t>0 000,00 zł brutto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79410410" w14:textId="274A5BC1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Przedmiot zamówienia: ………………………………………………..</w:t>
            </w:r>
          </w:p>
          <w:p w14:paraId="6AAEC7B0" w14:textId="3DD2BB54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  <w:p w14:paraId="49163B3A" w14:textId="2050563C" w:rsidR="00103A67" w:rsidRPr="00103A67" w:rsidRDefault="00103A67" w:rsidP="00103A67">
            <w:pPr>
              <w:jc w:val="both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</w:tc>
        <w:tc>
          <w:tcPr>
            <w:tcW w:w="2376" w:type="dxa"/>
          </w:tcPr>
          <w:p w14:paraId="74EAF6E9" w14:textId="77777777" w:rsidR="00F41B03" w:rsidRPr="00103A67" w:rsidRDefault="00F41B03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</w:p>
        </w:tc>
      </w:tr>
      <w:tr w:rsidR="00F41B03" w:rsidRPr="00103A67" w14:paraId="16D2CCA6" w14:textId="77777777" w:rsidTr="000955B8">
        <w:tc>
          <w:tcPr>
            <w:tcW w:w="846" w:type="dxa"/>
          </w:tcPr>
          <w:p w14:paraId="63AA3E56" w14:textId="0203DD4D" w:rsidR="00F41B03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lastRenderedPageBreak/>
              <w:t>3</w:t>
            </w:r>
          </w:p>
        </w:tc>
        <w:tc>
          <w:tcPr>
            <w:tcW w:w="3827" w:type="dxa"/>
          </w:tcPr>
          <w:p w14:paraId="15265CDC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544" w:type="dxa"/>
          </w:tcPr>
          <w:p w14:paraId="7BC521CF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969" w:type="dxa"/>
          </w:tcPr>
          <w:p w14:paraId="193EA51B" w14:textId="7F45724D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103A67">
              <w:rPr>
                <w:rFonts w:ascii="Cambria" w:hAnsi="Cambria"/>
                <w:sz w:val="18"/>
                <w:szCs w:val="18"/>
              </w:rPr>
              <w:t>Oświadczam, że usługa polegała na opracowaniu oraz wykonaniu film</w:t>
            </w:r>
            <w:r w:rsidR="004D6FBA">
              <w:rPr>
                <w:rFonts w:ascii="Cambria" w:hAnsi="Cambria"/>
                <w:sz w:val="18"/>
                <w:szCs w:val="18"/>
              </w:rPr>
              <w:t>u</w:t>
            </w:r>
            <w:r w:rsidRPr="00103A67">
              <w:rPr>
                <w:rFonts w:ascii="Cambria" w:hAnsi="Cambria"/>
                <w:sz w:val="18"/>
                <w:szCs w:val="18"/>
              </w:rPr>
              <w:t xml:space="preserve"> o charakterze reklamowym o </w:t>
            </w:r>
            <w:r>
              <w:rPr>
                <w:rFonts w:ascii="Cambria" w:hAnsi="Cambria"/>
                <w:sz w:val="18"/>
                <w:szCs w:val="18"/>
              </w:rPr>
              <w:t>wartości minimum 1</w:t>
            </w:r>
            <w:r w:rsidRPr="00103A67">
              <w:rPr>
                <w:rFonts w:ascii="Cambria" w:hAnsi="Cambria"/>
                <w:sz w:val="18"/>
                <w:szCs w:val="18"/>
              </w:rPr>
              <w:t>0 000,00 zł brutto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1350BC20" w14:textId="0232D80C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Przedmiot zamówienia: ………………………………………………..</w:t>
            </w:r>
          </w:p>
          <w:p w14:paraId="7396E8FF" w14:textId="3B9D23F5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  <w:p w14:paraId="54AF03C0" w14:textId="49887BDF" w:rsidR="00F41B03" w:rsidRPr="00103A67" w:rsidRDefault="00103A67" w:rsidP="00103A67">
            <w:pPr>
              <w:jc w:val="both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</w:tc>
        <w:tc>
          <w:tcPr>
            <w:tcW w:w="2376" w:type="dxa"/>
          </w:tcPr>
          <w:p w14:paraId="592FB8D6" w14:textId="77777777" w:rsidR="00F41B03" w:rsidRPr="00103A67" w:rsidRDefault="00F41B03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</w:p>
        </w:tc>
      </w:tr>
      <w:tr w:rsidR="00103A67" w:rsidRPr="00103A67" w14:paraId="2A89047D" w14:textId="77777777" w:rsidTr="00103A67">
        <w:trPr>
          <w:trHeight w:val="604"/>
        </w:trPr>
        <w:tc>
          <w:tcPr>
            <w:tcW w:w="14562" w:type="dxa"/>
            <w:gridSpan w:val="5"/>
            <w:shd w:val="clear" w:color="auto" w:fill="D9D9D9" w:themeFill="background1" w:themeFillShade="D9"/>
          </w:tcPr>
          <w:p w14:paraId="42B811A0" w14:textId="2A024E31" w:rsidR="00103A67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t>Filmy popularnonaukowe</w:t>
            </w:r>
          </w:p>
        </w:tc>
      </w:tr>
      <w:tr w:rsidR="00F41B03" w:rsidRPr="00103A67" w14:paraId="111F17B4" w14:textId="77777777" w:rsidTr="000955B8">
        <w:tc>
          <w:tcPr>
            <w:tcW w:w="846" w:type="dxa"/>
          </w:tcPr>
          <w:p w14:paraId="657DEF52" w14:textId="1CBE7C5F" w:rsidR="00F41B03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t>1</w:t>
            </w:r>
          </w:p>
        </w:tc>
        <w:tc>
          <w:tcPr>
            <w:tcW w:w="3827" w:type="dxa"/>
          </w:tcPr>
          <w:p w14:paraId="2B531AAC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544" w:type="dxa"/>
          </w:tcPr>
          <w:p w14:paraId="2E32F1F5" w14:textId="77777777" w:rsidR="00F41B03" w:rsidRPr="00103A67" w:rsidRDefault="00F41B03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969" w:type="dxa"/>
          </w:tcPr>
          <w:p w14:paraId="5E52C1B3" w14:textId="12EE2127" w:rsidR="00103A67" w:rsidRDefault="00103A67" w:rsidP="00103A6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103A67">
              <w:rPr>
                <w:rFonts w:ascii="Cambria" w:hAnsi="Cambria"/>
                <w:sz w:val="18"/>
                <w:szCs w:val="18"/>
              </w:rPr>
              <w:t>Oświadczam, że usługa polegała na opracowaniu oraz wykonaniu film</w:t>
            </w:r>
            <w:r>
              <w:rPr>
                <w:rFonts w:ascii="Cambria" w:hAnsi="Cambria"/>
                <w:sz w:val="18"/>
                <w:szCs w:val="18"/>
              </w:rPr>
              <w:t>u</w:t>
            </w:r>
            <w:r w:rsidRPr="00103A67">
              <w:rPr>
                <w:rFonts w:ascii="Cambria" w:hAnsi="Cambria"/>
                <w:sz w:val="18"/>
                <w:szCs w:val="18"/>
              </w:rPr>
              <w:t xml:space="preserve"> o charakterze </w:t>
            </w:r>
            <w:r>
              <w:rPr>
                <w:rFonts w:ascii="Cambria" w:hAnsi="Cambria"/>
                <w:sz w:val="18"/>
                <w:szCs w:val="18"/>
              </w:rPr>
              <w:t>popularnonaukowym</w:t>
            </w:r>
            <w:r w:rsidRPr="00103A67">
              <w:rPr>
                <w:rFonts w:ascii="Cambria" w:hAnsi="Cambria"/>
                <w:sz w:val="18"/>
                <w:szCs w:val="18"/>
              </w:rPr>
              <w:t xml:space="preserve"> o </w:t>
            </w:r>
            <w:r>
              <w:rPr>
                <w:rFonts w:ascii="Cambria" w:hAnsi="Cambria"/>
                <w:sz w:val="18"/>
                <w:szCs w:val="18"/>
              </w:rPr>
              <w:t>wartości minimum 1</w:t>
            </w:r>
            <w:r w:rsidRPr="00103A67">
              <w:rPr>
                <w:rFonts w:ascii="Cambria" w:hAnsi="Cambria"/>
                <w:sz w:val="18"/>
                <w:szCs w:val="18"/>
              </w:rPr>
              <w:t>0 000,00 zł brutto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27DDE524" w14:textId="77777777" w:rsidR="00103A67" w:rsidRPr="00103A67" w:rsidRDefault="00103A67" w:rsidP="00103A67">
            <w:pPr>
              <w:jc w:val="both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Przedmiot zamówienia: ………………………………………………..</w:t>
            </w:r>
          </w:p>
          <w:p w14:paraId="333345A3" w14:textId="77777777" w:rsidR="00103A67" w:rsidRDefault="00103A67" w:rsidP="00103A67">
            <w:pPr>
              <w:autoSpaceDE/>
              <w:autoSpaceDN/>
              <w:spacing w:line="259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  <w:p w14:paraId="737903B1" w14:textId="659C2B3A" w:rsidR="00103A67" w:rsidRPr="00103A67" w:rsidRDefault="00103A67" w:rsidP="00103A67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</w:tc>
        <w:tc>
          <w:tcPr>
            <w:tcW w:w="2376" w:type="dxa"/>
          </w:tcPr>
          <w:p w14:paraId="048F8647" w14:textId="77777777" w:rsidR="00F41B03" w:rsidRPr="00103A67" w:rsidRDefault="00F41B03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</w:p>
        </w:tc>
      </w:tr>
      <w:tr w:rsidR="00103A67" w:rsidRPr="00103A67" w14:paraId="3F22F4B7" w14:textId="77777777" w:rsidTr="000955B8">
        <w:tc>
          <w:tcPr>
            <w:tcW w:w="846" w:type="dxa"/>
          </w:tcPr>
          <w:p w14:paraId="62CAD879" w14:textId="2E044AB3" w:rsidR="00103A67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t>2</w:t>
            </w:r>
          </w:p>
        </w:tc>
        <w:tc>
          <w:tcPr>
            <w:tcW w:w="3827" w:type="dxa"/>
          </w:tcPr>
          <w:p w14:paraId="1ADF7A64" w14:textId="77777777" w:rsidR="00103A67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544" w:type="dxa"/>
          </w:tcPr>
          <w:p w14:paraId="0A671F67" w14:textId="77777777" w:rsidR="00103A67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969" w:type="dxa"/>
          </w:tcPr>
          <w:p w14:paraId="270223BA" w14:textId="77777777" w:rsidR="008D6285" w:rsidRDefault="008D6285" w:rsidP="008D628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103A67">
              <w:rPr>
                <w:rFonts w:ascii="Cambria" w:hAnsi="Cambria"/>
                <w:sz w:val="18"/>
                <w:szCs w:val="18"/>
              </w:rPr>
              <w:t>Oświadczam, że usługa polegała na opracowaniu oraz wykonaniu film</w:t>
            </w:r>
            <w:r>
              <w:rPr>
                <w:rFonts w:ascii="Cambria" w:hAnsi="Cambria"/>
                <w:sz w:val="18"/>
                <w:szCs w:val="18"/>
              </w:rPr>
              <w:t>u</w:t>
            </w:r>
            <w:r w:rsidRPr="00103A67">
              <w:rPr>
                <w:rFonts w:ascii="Cambria" w:hAnsi="Cambria"/>
                <w:sz w:val="18"/>
                <w:szCs w:val="18"/>
              </w:rPr>
              <w:t xml:space="preserve"> o charakterze </w:t>
            </w:r>
            <w:r>
              <w:rPr>
                <w:rFonts w:ascii="Cambria" w:hAnsi="Cambria"/>
                <w:sz w:val="18"/>
                <w:szCs w:val="18"/>
              </w:rPr>
              <w:t>popularnonaukowym</w:t>
            </w:r>
            <w:r w:rsidRPr="00103A67">
              <w:rPr>
                <w:rFonts w:ascii="Cambria" w:hAnsi="Cambria"/>
                <w:sz w:val="18"/>
                <w:szCs w:val="18"/>
              </w:rPr>
              <w:t xml:space="preserve"> o </w:t>
            </w:r>
            <w:r>
              <w:rPr>
                <w:rFonts w:ascii="Cambria" w:hAnsi="Cambria"/>
                <w:sz w:val="18"/>
                <w:szCs w:val="18"/>
              </w:rPr>
              <w:t>wartości minimum 1</w:t>
            </w:r>
            <w:r w:rsidRPr="00103A67">
              <w:rPr>
                <w:rFonts w:ascii="Cambria" w:hAnsi="Cambria"/>
                <w:sz w:val="18"/>
                <w:szCs w:val="18"/>
              </w:rPr>
              <w:t>0 000,00 zł brutto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1821592F" w14:textId="77777777" w:rsidR="008D6285" w:rsidRPr="00103A67" w:rsidRDefault="008D6285" w:rsidP="008D6285">
            <w:pPr>
              <w:jc w:val="both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Przedmiot zamówienia: ………………………………………………..</w:t>
            </w:r>
          </w:p>
          <w:p w14:paraId="526725E8" w14:textId="77777777" w:rsidR="008D6285" w:rsidRDefault="008D6285" w:rsidP="008D6285">
            <w:pPr>
              <w:autoSpaceDE/>
              <w:autoSpaceDN/>
              <w:spacing w:line="259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  <w:p w14:paraId="312C7A6D" w14:textId="5A261A35" w:rsidR="00103A67" w:rsidRPr="00103A67" w:rsidRDefault="008D6285" w:rsidP="008D6285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</w:tc>
        <w:tc>
          <w:tcPr>
            <w:tcW w:w="2376" w:type="dxa"/>
          </w:tcPr>
          <w:p w14:paraId="1261706E" w14:textId="77777777" w:rsidR="00103A67" w:rsidRPr="00103A67" w:rsidRDefault="00103A67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</w:p>
        </w:tc>
      </w:tr>
      <w:tr w:rsidR="00103A67" w:rsidRPr="00103A67" w14:paraId="5B675CAE" w14:textId="77777777" w:rsidTr="00103A67">
        <w:tc>
          <w:tcPr>
            <w:tcW w:w="14562" w:type="dxa"/>
            <w:gridSpan w:val="5"/>
            <w:shd w:val="clear" w:color="auto" w:fill="D9D9D9" w:themeFill="background1" w:themeFillShade="D9"/>
          </w:tcPr>
          <w:p w14:paraId="1B746585" w14:textId="17B61942" w:rsidR="00103A67" w:rsidRPr="00103A67" w:rsidRDefault="00103A67" w:rsidP="00103A67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t>Produkcja filmowa</w:t>
            </w:r>
          </w:p>
        </w:tc>
      </w:tr>
      <w:tr w:rsidR="00103A67" w:rsidRPr="00103A67" w14:paraId="3695998F" w14:textId="77777777" w:rsidTr="000955B8">
        <w:tc>
          <w:tcPr>
            <w:tcW w:w="846" w:type="dxa"/>
          </w:tcPr>
          <w:p w14:paraId="706220A9" w14:textId="70A6BAF2" w:rsidR="00103A67" w:rsidRPr="00103A67" w:rsidRDefault="00103A67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eastAsia="Calibri" w:hAnsi="Cambria"/>
                <w:b/>
                <w:lang w:eastAsia="pl-PL"/>
              </w:rPr>
              <w:t>1</w:t>
            </w:r>
          </w:p>
        </w:tc>
        <w:tc>
          <w:tcPr>
            <w:tcW w:w="3827" w:type="dxa"/>
          </w:tcPr>
          <w:p w14:paraId="7F8BD40C" w14:textId="77777777" w:rsidR="00103A67" w:rsidRPr="00103A67" w:rsidRDefault="00103A67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544" w:type="dxa"/>
          </w:tcPr>
          <w:p w14:paraId="3252DCDA" w14:textId="77777777" w:rsidR="00103A67" w:rsidRPr="00103A67" w:rsidRDefault="00103A67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</w:p>
        </w:tc>
        <w:tc>
          <w:tcPr>
            <w:tcW w:w="3969" w:type="dxa"/>
          </w:tcPr>
          <w:p w14:paraId="5F1F1B04" w14:textId="7FA709A2" w:rsidR="008D6285" w:rsidRDefault="008D6285" w:rsidP="008D628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103A67">
              <w:rPr>
                <w:rFonts w:ascii="Cambria" w:hAnsi="Cambria"/>
                <w:sz w:val="18"/>
                <w:szCs w:val="18"/>
              </w:rPr>
              <w:t xml:space="preserve">Oświadczam, że usługa polegała na opracowaniu oraz wykonaniu </w:t>
            </w:r>
            <w:r>
              <w:rPr>
                <w:rFonts w:ascii="Cambria" w:hAnsi="Cambria"/>
                <w:sz w:val="18"/>
                <w:szCs w:val="18"/>
              </w:rPr>
              <w:t xml:space="preserve">produkcji filmowej </w:t>
            </w:r>
            <w:r w:rsidRPr="00103A67">
              <w:rPr>
                <w:rFonts w:ascii="Cambria" w:hAnsi="Cambria"/>
                <w:sz w:val="18"/>
                <w:szCs w:val="18"/>
              </w:rPr>
              <w:t>o </w:t>
            </w:r>
            <w:r>
              <w:rPr>
                <w:rFonts w:ascii="Cambria" w:hAnsi="Cambria"/>
                <w:sz w:val="18"/>
                <w:szCs w:val="18"/>
              </w:rPr>
              <w:t>wartości minimum 7</w:t>
            </w:r>
            <w:bookmarkStart w:id="0" w:name="_GoBack"/>
            <w:bookmarkEnd w:id="0"/>
            <w:r w:rsidRPr="00103A67">
              <w:rPr>
                <w:rFonts w:ascii="Cambria" w:hAnsi="Cambria"/>
                <w:sz w:val="18"/>
                <w:szCs w:val="18"/>
              </w:rPr>
              <w:t>0 000,00 zł brutto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475C5480" w14:textId="77777777" w:rsidR="008D6285" w:rsidRPr="00103A67" w:rsidRDefault="008D6285" w:rsidP="008D6285">
            <w:pPr>
              <w:jc w:val="both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Przedmiot zamówienia: ………………………………………………..</w:t>
            </w:r>
          </w:p>
          <w:p w14:paraId="3C22897E" w14:textId="77777777" w:rsidR="008D6285" w:rsidRDefault="008D6285" w:rsidP="008D6285">
            <w:pPr>
              <w:autoSpaceDE/>
              <w:autoSpaceDN/>
              <w:spacing w:line="259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  <w:p w14:paraId="2FEF60DA" w14:textId="14017C32" w:rsidR="00103A67" w:rsidRPr="00103A67" w:rsidRDefault="008D6285" w:rsidP="008D6285">
            <w:pPr>
              <w:jc w:val="both"/>
              <w:rPr>
                <w:rFonts w:ascii="Cambria" w:eastAsia="Calibri" w:hAnsi="Cambria"/>
                <w:b/>
                <w:lang w:eastAsia="pl-PL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………………………………………………..</w:t>
            </w:r>
          </w:p>
        </w:tc>
        <w:tc>
          <w:tcPr>
            <w:tcW w:w="2376" w:type="dxa"/>
          </w:tcPr>
          <w:p w14:paraId="0D6353E1" w14:textId="77777777" w:rsidR="00103A67" w:rsidRPr="00103A67" w:rsidRDefault="00103A67" w:rsidP="00F41B03">
            <w:pPr>
              <w:autoSpaceDE/>
              <w:autoSpaceDN/>
              <w:spacing w:after="160" w:line="259" w:lineRule="auto"/>
              <w:rPr>
                <w:rFonts w:ascii="Cambria" w:eastAsia="Calibri" w:hAnsi="Cambria"/>
                <w:b/>
                <w:lang w:eastAsia="pl-PL"/>
              </w:rPr>
            </w:pPr>
          </w:p>
        </w:tc>
      </w:tr>
    </w:tbl>
    <w:p w14:paraId="139FF1E4" w14:textId="05D9E1D0" w:rsidR="00A108DD" w:rsidRPr="00103A67" w:rsidRDefault="00A108DD" w:rsidP="004B6850">
      <w:pPr>
        <w:autoSpaceDE/>
        <w:autoSpaceDN/>
        <w:spacing w:after="160" w:line="259" w:lineRule="auto"/>
        <w:rPr>
          <w:rFonts w:ascii="Cambria" w:eastAsia="Calibri" w:hAnsi="Cambria"/>
          <w:b/>
          <w:lang w:eastAsia="pl-PL"/>
        </w:rPr>
      </w:pPr>
    </w:p>
    <w:p w14:paraId="5280A37E" w14:textId="11E6DD9B" w:rsidR="00A108DD" w:rsidRDefault="00A108DD" w:rsidP="004B6850">
      <w:pPr>
        <w:autoSpaceDE/>
        <w:autoSpaceDN/>
        <w:spacing w:after="160" w:line="259" w:lineRule="auto"/>
        <w:rPr>
          <w:rFonts w:eastAsia="Calibri"/>
          <w:b/>
          <w:lang w:eastAsia="pl-PL"/>
        </w:rPr>
      </w:pPr>
    </w:p>
    <w:p w14:paraId="3D0F9F9A" w14:textId="38F74050" w:rsidR="0036039A" w:rsidRPr="00B455F6" w:rsidRDefault="0036039A" w:rsidP="004B6850">
      <w:pPr>
        <w:autoSpaceDE/>
        <w:autoSpaceDN/>
        <w:spacing w:after="160" w:line="259" w:lineRule="auto"/>
        <w:rPr>
          <w:rFonts w:ascii="Cambria" w:eastAsia="Calibri" w:hAnsi="Cambria"/>
          <w:b/>
          <w:lang w:eastAsia="pl-PL"/>
        </w:rPr>
      </w:pPr>
      <w:r w:rsidRPr="00B455F6">
        <w:rPr>
          <w:rFonts w:ascii="Cambria" w:hAnsi="Cambria"/>
          <w:b/>
        </w:rPr>
        <w:t xml:space="preserve">UWAGA! </w:t>
      </w:r>
      <w:r w:rsidRPr="00B455F6">
        <w:rPr>
          <w:rFonts w:ascii="Cambria" w:hAnsi="Cambria"/>
          <w:b/>
          <w:bCs/>
        </w:rPr>
        <w:t xml:space="preserve">Należy załączyć dowody, czy ww. usługi zostały wykonane należycie </w:t>
      </w:r>
      <w:r w:rsidRPr="00B455F6">
        <w:rPr>
          <w:rFonts w:ascii="Cambria" w:hAnsi="Cambria"/>
          <w:bCs/>
          <w:i/>
          <w:iCs/>
        </w:rPr>
        <w:t xml:space="preserve">(w formie elektronicznej, w postaci elektronicznej opatrzonej podpisem zaufanym lub podpisem osobistym). </w:t>
      </w:r>
      <w:r w:rsidRPr="00B455F6">
        <w:rPr>
          <w:rFonts w:ascii="Cambria" w:hAnsi="Cambria"/>
        </w:rPr>
        <w:t xml:space="preserve">Jeżeli z uzasadnionej przyczyny o obiektywnym charakterze wykonawca nie jest w stanie uzyskać tych dokumentów – oświadczenie wykonawcy </w:t>
      </w:r>
      <w:r w:rsidRPr="00B455F6">
        <w:rPr>
          <w:rFonts w:ascii="Cambria" w:hAnsi="Cambria"/>
          <w:i/>
        </w:rPr>
        <w:t>(w formie elektronicznej, w postaci elektronicznej opatrzonej podpisem zaufanym lub podpisem osobistym</w:t>
      </w:r>
      <w:r w:rsidR="00B455F6">
        <w:rPr>
          <w:rFonts w:ascii="Cambria" w:hAnsi="Cambria"/>
          <w:i/>
        </w:rPr>
        <w:t>).</w:t>
      </w:r>
    </w:p>
    <w:p w14:paraId="51DB49F3" w14:textId="18200996" w:rsidR="0036039A" w:rsidRPr="00B455F6" w:rsidRDefault="0036039A" w:rsidP="004B6850">
      <w:pPr>
        <w:autoSpaceDE/>
        <w:autoSpaceDN/>
        <w:spacing w:after="160" w:line="259" w:lineRule="auto"/>
        <w:rPr>
          <w:rFonts w:ascii="Cambria" w:eastAsia="Calibri" w:hAnsi="Cambria"/>
          <w:b/>
          <w:lang w:eastAsia="pl-PL"/>
        </w:rPr>
      </w:pPr>
    </w:p>
    <w:p w14:paraId="5C47385A" w14:textId="77777777" w:rsidR="00B455F6" w:rsidRPr="00B455F6" w:rsidRDefault="0036039A" w:rsidP="0036039A">
      <w:pPr>
        <w:spacing w:after="160" w:line="276" w:lineRule="auto"/>
        <w:jc w:val="both"/>
        <w:rPr>
          <w:rFonts w:ascii="Cambria" w:eastAsia="Calibri" w:hAnsi="Cambria"/>
          <w:sz w:val="20"/>
          <w:szCs w:val="20"/>
        </w:rPr>
      </w:pPr>
      <w:bookmarkStart w:id="1" w:name="_Hlk65583642"/>
      <w:r w:rsidRPr="00B455F6">
        <w:rPr>
          <w:rFonts w:ascii="Cambria" w:eastAsia="Calibri" w:hAnsi="Cambria"/>
          <w:sz w:val="20"/>
          <w:szCs w:val="20"/>
        </w:rPr>
        <w:t xml:space="preserve">Wykaz musi być opatrzony przez osobę lub osoby uprawnione do reprezentowania Wykonawcy kwalifikowanym podpisem elektronicznym, podpisem zaufanym lub podpisem osobistym. </w:t>
      </w:r>
    </w:p>
    <w:p w14:paraId="382BBE42" w14:textId="766D5AF4" w:rsidR="0036039A" w:rsidRPr="00B455F6" w:rsidRDefault="0036039A" w:rsidP="0036039A">
      <w:pPr>
        <w:spacing w:after="160" w:line="276" w:lineRule="auto"/>
        <w:jc w:val="both"/>
        <w:rPr>
          <w:rFonts w:ascii="Cambria" w:eastAsia="Calibri" w:hAnsi="Cambria"/>
          <w:sz w:val="20"/>
          <w:szCs w:val="20"/>
        </w:rPr>
      </w:pPr>
      <w:r w:rsidRPr="00B455F6">
        <w:rPr>
          <w:rFonts w:ascii="Cambria" w:hAnsi="Cambria"/>
          <w:sz w:val="20"/>
          <w:szCs w:val="20"/>
        </w:rPr>
        <w:t>W przypadku gdy dowody zostały wystawione przez upoważnione podmioty w postaci papierowej, Wykonawca przekazuje ich cyfrowe odwzorowanie opatrzone podpisem kwalifikowalnym, podpisem zaufanym lub podpisem osobistym.</w:t>
      </w:r>
      <w:bookmarkEnd w:id="1"/>
    </w:p>
    <w:p w14:paraId="3E6669EB" w14:textId="2C5C0DCB" w:rsidR="004B6850" w:rsidRDefault="004B6850" w:rsidP="00B455F6">
      <w:pPr>
        <w:spacing w:after="160" w:line="259" w:lineRule="auto"/>
        <w:jc w:val="right"/>
        <w:rPr>
          <w:rFonts w:eastAsia="Calibri"/>
        </w:rPr>
      </w:pPr>
    </w:p>
    <w:p w14:paraId="6289F032" w14:textId="77777777" w:rsidR="00B455F6" w:rsidRPr="004B01B5" w:rsidRDefault="00B455F6" w:rsidP="00B455F6">
      <w:pPr>
        <w:spacing w:after="160" w:line="259" w:lineRule="auto"/>
        <w:jc w:val="right"/>
        <w:rPr>
          <w:rFonts w:eastAsia="Calibri"/>
        </w:rPr>
      </w:pPr>
    </w:p>
    <w:p w14:paraId="79FA286C" w14:textId="77777777" w:rsidR="004B6850" w:rsidRPr="004B01B5" w:rsidRDefault="004B6850" w:rsidP="00B455F6">
      <w:pPr>
        <w:spacing w:after="160" w:line="259" w:lineRule="auto"/>
        <w:jc w:val="right"/>
        <w:rPr>
          <w:rFonts w:eastAsia="Calibri"/>
        </w:rPr>
      </w:pPr>
    </w:p>
    <w:p w14:paraId="0CED9F17" w14:textId="77777777" w:rsidR="004B6850" w:rsidRPr="004B01B5" w:rsidRDefault="004B6850" w:rsidP="00B455F6">
      <w:pPr>
        <w:spacing w:after="160" w:line="259" w:lineRule="auto"/>
        <w:jc w:val="right"/>
        <w:rPr>
          <w:rFonts w:eastAsia="Calibri"/>
        </w:rPr>
      </w:pPr>
      <w:r w:rsidRPr="004B01B5">
        <w:rPr>
          <w:rFonts w:eastAsia="Calibri"/>
        </w:rPr>
        <w:t>………………………………………………………</w:t>
      </w:r>
    </w:p>
    <w:sectPr w:rsidR="004B6850" w:rsidRPr="004B01B5" w:rsidSect="0036039A">
      <w:footerReference w:type="default" r:id="rId8"/>
      <w:pgSz w:w="16840" w:h="11910" w:orient="landscape"/>
      <w:pgMar w:top="1298" w:right="1134" w:bottom="1298" w:left="1134" w:header="680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81505" w14:textId="77777777" w:rsidR="00F31129" w:rsidRDefault="00F31129">
      <w:r>
        <w:separator/>
      </w:r>
    </w:p>
  </w:endnote>
  <w:endnote w:type="continuationSeparator" w:id="0">
    <w:p w14:paraId="11C56EF8" w14:textId="77777777" w:rsidR="00F31129" w:rsidRDefault="00F3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990F" w14:textId="1D6184B2" w:rsidR="00830FC6" w:rsidRDefault="00830FC6" w:rsidP="00BD0717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12C642D" wp14:editId="5F0BDF13">
          <wp:extent cx="5725160" cy="763270"/>
          <wp:effectExtent l="0" t="0" r="889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980520" w14:textId="1BDEB90D" w:rsidR="00830FC6" w:rsidRDefault="00D735A0">
    <w:pPr>
      <w:pStyle w:val="Stopka"/>
      <w:jc w:val="right"/>
    </w:pPr>
    <w:sdt>
      <w:sdtPr>
        <w:id w:val="105235326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830FC6">
              <w:t xml:space="preserve">Strona </w:t>
            </w:r>
            <w:r w:rsidR="00830FC6">
              <w:rPr>
                <w:b/>
                <w:bCs/>
                <w:sz w:val="24"/>
                <w:szCs w:val="24"/>
              </w:rPr>
              <w:fldChar w:fldCharType="begin"/>
            </w:r>
            <w:r w:rsidR="00830FC6">
              <w:rPr>
                <w:b/>
                <w:bCs/>
              </w:rPr>
              <w:instrText>PAGE</w:instrText>
            </w:r>
            <w:r w:rsidR="00830FC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 w:rsidR="00830FC6">
              <w:rPr>
                <w:b/>
                <w:bCs/>
                <w:sz w:val="24"/>
                <w:szCs w:val="24"/>
              </w:rPr>
              <w:fldChar w:fldCharType="end"/>
            </w:r>
            <w:r w:rsidR="00830FC6">
              <w:t xml:space="preserve"> z </w:t>
            </w:r>
            <w:r w:rsidR="00830FC6">
              <w:rPr>
                <w:b/>
                <w:bCs/>
                <w:sz w:val="24"/>
                <w:szCs w:val="24"/>
              </w:rPr>
              <w:fldChar w:fldCharType="begin"/>
            </w:r>
            <w:r w:rsidR="00830FC6">
              <w:rPr>
                <w:b/>
                <w:bCs/>
              </w:rPr>
              <w:instrText>NUMPAGES</w:instrText>
            </w:r>
            <w:r w:rsidR="00830FC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 w:rsidR="00830FC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0316C13A" w14:textId="77777777" w:rsidR="00830FC6" w:rsidRDefault="00830FC6" w:rsidP="003D21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EFB81" w14:textId="77777777" w:rsidR="00F31129" w:rsidRDefault="00F31129">
      <w:r>
        <w:separator/>
      </w:r>
    </w:p>
  </w:footnote>
  <w:footnote w:type="continuationSeparator" w:id="0">
    <w:p w14:paraId="2FA6CE00" w14:textId="77777777" w:rsidR="00F31129" w:rsidRDefault="00F31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47A92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Cambria" w:hAnsi="Cambria" w:cs="Cambria"/>
        <w:sz w:val="20"/>
        <w:szCs w:val="20"/>
      </w:rPr>
    </w:lvl>
  </w:abstractNum>
  <w:abstractNum w:abstractNumId="2" w15:restartNumberingAfterBreak="0">
    <w:nsid w:val="00000004"/>
    <w:multiLevelType w:val="singleLevel"/>
    <w:tmpl w:val="09D2165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3" w15:restartNumberingAfterBreak="0">
    <w:nsid w:val="00000009"/>
    <w:multiLevelType w:val="multilevel"/>
    <w:tmpl w:val="F266EE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  <w:rPr>
        <w:b/>
        <w:bCs/>
        <w:color w:val="auto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b w:val="0"/>
        <w:bCs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  <w:lang w:eastAsia="zh-CN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10"/>
    <w:multiLevelType w:val="multilevel"/>
    <w:tmpl w:val="D330530C"/>
    <w:name w:val="WW8Num1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Cambria" w:eastAsia="Calibri" w:hAnsi="Cambria" w:cs="Calibri" w:hint="default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mbria" w:eastAsia="Times New Roman" w:hAnsi="Cambria" w:cs="Times New Roman"/>
        <w:b w:val="0"/>
        <w:sz w:val="20"/>
        <w:szCs w:val="20"/>
      </w:rPr>
    </w:lvl>
  </w:abstractNum>
  <w:abstractNum w:abstractNumId="10" w15:restartNumberingAfterBreak="0">
    <w:nsid w:val="18162CCA"/>
    <w:multiLevelType w:val="hybridMultilevel"/>
    <w:tmpl w:val="F8A8F024"/>
    <w:lvl w:ilvl="0" w:tplc="83665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B4D1C"/>
    <w:multiLevelType w:val="hybridMultilevel"/>
    <w:tmpl w:val="C84C9A98"/>
    <w:lvl w:ilvl="0" w:tplc="83665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1F430F"/>
    <w:multiLevelType w:val="hybridMultilevel"/>
    <w:tmpl w:val="17604054"/>
    <w:lvl w:ilvl="0" w:tplc="54FA7A6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02BEF"/>
    <w:multiLevelType w:val="hybridMultilevel"/>
    <w:tmpl w:val="1F6CFB18"/>
    <w:lvl w:ilvl="0" w:tplc="72BAD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57450"/>
    <w:multiLevelType w:val="hybridMultilevel"/>
    <w:tmpl w:val="0114B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FE14E8"/>
    <w:multiLevelType w:val="hybridMultilevel"/>
    <w:tmpl w:val="9446C37E"/>
    <w:lvl w:ilvl="0" w:tplc="19646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D5B62"/>
    <w:multiLevelType w:val="hybridMultilevel"/>
    <w:tmpl w:val="20967920"/>
    <w:lvl w:ilvl="0" w:tplc="83665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10"/>
  </w:num>
  <w:num w:numId="5">
    <w:abstractNumId w:val="14"/>
  </w:num>
  <w:num w:numId="6">
    <w:abstractNumId w:val="11"/>
  </w:num>
  <w:num w:numId="7">
    <w:abstractNumId w:val="13"/>
  </w:num>
  <w:num w:numId="8">
    <w:abstractNumId w:val="0"/>
  </w:num>
  <w:num w:numId="9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34"/>
    <w:rsid w:val="00006B3B"/>
    <w:rsid w:val="0000731E"/>
    <w:rsid w:val="00021254"/>
    <w:rsid w:val="00022D36"/>
    <w:rsid w:val="00035EF9"/>
    <w:rsid w:val="00036F63"/>
    <w:rsid w:val="00037F9E"/>
    <w:rsid w:val="00041669"/>
    <w:rsid w:val="000418E1"/>
    <w:rsid w:val="00051420"/>
    <w:rsid w:val="000535A0"/>
    <w:rsid w:val="00053D4A"/>
    <w:rsid w:val="00054CD1"/>
    <w:rsid w:val="000553D0"/>
    <w:rsid w:val="00060C4A"/>
    <w:rsid w:val="00081905"/>
    <w:rsid w:val="00083960"/>
    <w:rsid w:val="000906EA"/>
    <w:rsid w:val="000955B8"/>
    <w:rsid w:val="000A7645"/>
    <w:rsid w:val="000C019B"/>
    <w:rsid w:val="000C570C"/>
    <w:rsid w:val="000D0DDB"/>
    <w:rsid w:val="000D557D"/>
    <w:rsid w:val="000F6BBB"/>
    <w:rsid w:val="000F78A2"/>
    <w:rsid w:val="00103A67"/>
    <w:rsid w:val="001113DB"/>
    <w:rsid w:val="001132A6"/>
    <w:rsid w:val="0012311D"/>
    <w:rsid w:val="00135E13"/>
    <w:rsid w:val="00140BDE"/>
    <w:rsid w:val="001430F3"/>
    <w:rsid w:val="00144A88"/>
    <w:rsid w:val="001505ED"/>
    <w:rsid w:val="001534BE"/>
    <w:rsid w:val="00171050"/>
    <w:rsid w:val="001807C7"/>
    <w:rsid w:val="00193A5A"/>
    <w:rsid w:val="0019612A"/>
    <w:rsid w:val="0019746E"/>
    <w:rsid w:val="001A58E0"/>
    <w:rsid w:val="001B1723"/>
    <w:rsid w:val="001C4D8D"/>
    <w:rsid w:val="001C7C1F"/>
    <w:rsid w:val="001D39AB"/>
    <w:rsid w:val="001D5C0F"/>
    <w:rsid w:val="001E2552"/>
    <w:rsid w:val="001E32B2"/>
    <w:rsid w:val="001E6395"/>
    <w:rsid w:val="001F609F"/>
    <w:rsid w:val="00202CCE"/>
    <w:rsid w:val="00214957"/>
    <w:rsid w:val="00217511"/>
    <w:rsid w:val="00224632"/>
    <w:rsid w:val="00235235"/>
    <w:rsid w:val="00256B0D"/>
    <w:rsid w:val="0026084B"/>
    <w:rsid w:val="00280A12"/>
    <w:rsid w:val="0028318A"/>
    <w:rsid w:val="00290228"/>
    <w:rsid w:val="00295C5B"/>
    <w:rsid w:val="002A26BE"/>
    <w:rsid w:val="002B2FA7"/>
    <w:rsid w:val="002B48DB"/>
    <w:rsid w:val="002C35F3"/>
    <w:rsid w:val="002C6F79"/>
    <w:rsid w:val="002C7A1F"/>
    <w:rsid w:val="002D5F5C"/>
    <w:rsid w:val="002E1208"/>
    <w:rsid w:val="002E3A1A"/>
    <w:rsid w:val="002E77C1"/>
    <w:rsid w:val="002F321E"/>
    <w:rsid w:val="003063C7"/>
    <w:rsid w:val="00306AA6"/>
    <w:rsid w:val="0031317E"/>
    <w:rsid w:val="00316521"/>
    <w:rsid w:val="00325DA1"/>
    <w:rsid w:val="0034332D"/>
    <w:rsid w:val="00346202"/>
    <w:rsid w:val="0036039A"/>
    <w:rsid w:val="0036515E"/>
    <w:rsid w:val="0037076E"/>
    <w:rsid w:val="00371B07"/>
    <w:rsid w:val="00382C66"/>
    <w:rsid w:val="003851FF"/>
    <w:rsid w:val="00385B1C"/>
    <w:rsid w:val="00394F46"/>
    <w:rsid w:val="003A0003"/>
    <w:rsid w:val="003B1FFB"/>
    <w:rsid w:val="003B71B2"/>
    <w:rsid w:val="003B7E28"/>
    <w:rsid w:val="003D16E3"/>
    <w:rsid w:val="003D2178"/>
    <w:rsid w:val="003E319D"/>
    <w:rsid w:val="003F69C3"/>
    <w:rsid w:val="00422762"/>
    <w:rsid w:val="00427731"/>
    <w:rsid w:val="00431C4E"/>
    <w:rsid w:val="00431CF4"/>
    <w:rsid w:val="00447834"/>
    <w:rsid w:val="00452086"/>
    <w:rsid w:val="00472610"/>
    <w:rsid w:val="00474637"/>
    <w:rsid w:val="0047710C"/>
    <w:rsid w:val="00477510"/>
    <w:rsid w:val="00481921"/>
    <w:rsid w:val="00482BD3"/>
    <w:rsid w:val="004830E6"/>
    <w:rsid w:val="00490019"/>
    <w:rsid w:val="004A13AD"/>
    <w:rsid w:val="004A323E"/>
    <w:rsid w:val="004A36D4"/>
    <w:rsid w:val="004A3FFB"/>
    <w:rsid w:val="004B371F"/>
    <w:rsid w:val="004B6614"/>
    <w:rsid w:val="004B6850"/>
    <w:rsid w:val="004C2B82"/>
    <w:rsid w:val="004C7C54"/>
    <w:rsid w:val="004D0DB9"/>
    <w:rsid w:val="004D4C8A"/>
    <w:rsid w:val="004D6FBA"/>
    <w:rsid w:val="004E74F4"/>
    <w:rsid w:val="004E7B07"/>
    <w:rsid w:val="00511D13"/>
    <w:rsid w:val="00513495"/>
    <w:rsid w:val="00520474"/>
    <w:rsid w:val="0053708F"/>
    <w:rsid w:val="00543671"/>
    <w:rsid w:val="00546724"/>
    <w:rsid w:val="00547816"/>
    <w:rsid w:val="00553A02"/>
    <w:rsid w:val="00554B14"/>
    <w:rsid w:val="0057088C"/>
    <w:rsid w:val="005709A5"/>
    <w:rsid w:val="00576EED"/>
    <w:rsid w:val="00584081"/>
    <w:rsid w:val="00584E07"/>
    <w:rsid w:val="005853EF"/>
    <w:rsid w:val="00585ABB"/>
    <w:rsid w:val="00585D2C"/>
    <w:rsid w:val="005910EC"/>
    <w:rsid w:val="005A7EBF"/>
    <w:rsid w:val="005C15C0"/>
    <w:rsid w:val="005C5A6B"/>
    <w:rsid w:val="005D30C2"/>
    <w:rsid w:val="005D758F"/>
    <w:rsid w:val="005E37A1"/>
    <w:rsid w:val="005E7FE9"/>
    <w:rsid w:val="00600CAB"/>
    <w:rsid w:val="00602605"/>
    <w:rsid w:val="006065C2"/>
    <w:rsid w:val="00610395"/>
    <w:rsid w:val="00611A7D"/>
    <w:rsid w:val="00611F6D"/>
    <w:rsid w:val="00615B29"/>
    <w:rsid w:val="00624E87"/>
    <w:rsid w:val="00631791"/>
    <w:rsid w:val="006378A5"/>
    <w:rsid w:val="00666486"/>
    <w:rsid w:val="00666E44"/>
    <w:rsid w:val="0067500C"/>
    <w:rsid w:val="00680621"/>
    <w:rsid w:val="0069213C"/>
    <w:rsid w:val="006A33A1"/>
    <w:rsid w:val="006A61B2"/>
    <w:rsid w:val="006A6EEE"/>
    <w:rsid w:val="006B7618"/>
    <w:rsid w:val="006C2BFE"/>
    <w:rsid w:val="006C390D"/>
    <w:rsid w:val="006C412B"/>
    <w:rsid w:val="006D4E73"/>
    <w:rsid w:val="006D6C5B"/>
    <w:rsid w:val="006E2042"/>
    <w:rsid w:val="006E328A"/>
    <w:rsid w:val="006E3E6E"/>
    <w:rsid w:val="006E4364"/>
    <w:rsid w:val="00757891"/>
    <w:rsid w:val="0076264A"/>
    <w:rsid w:val="00762C79"/>
    <w:rsid w:val="007667E4"/>
    <w:rsid w:val="0077372C"/>
    <w:rsid w:val="00782DAB"/>
    <w:rsid w:val="007842A9"/>
    <w:rsid w:val="007929F0"/>
    <w:rsid w:val="007A2B1E"/>
    <w:rsid w:val="007B0B99"/>
    <w:rsid w:val="007C399D"/>
    <w:rsid w:val="007C6109"/>
    <w:rsid w:val="007C71FD"/>
    <w:rsid w:val="007D2920"/>
    <w:rsid w:val="007F2409"/>
    <w:rsid w:val="007F2613"/>
    <w:rsid w:val="007F4088"/>
    <w:rsid w:val="007F6B60"/>
    <w:rsid w:val="00801F8B"/>
    <w:rsid w:val="00812494"/>
    <w:rsid w:val="00817F26"/>
    <w:rsid w:val="00820939"/>
    <w:rsid w:val="0082419F"/>
    <w:rsid w:val="00826FCC"/>
    <w:rsid w:val="00830FC6"/>
    <w:rsid w:val="0083405B"/>
    <w:rsid w:val="00834188"/>
    <w:rsid w:val="008368FB"/>
    <w:rsid w:val="0084187B"/>
    <w:rsid w:val="00842F93"/>
    <w:rsid w:val="00843A3C"/>
    <w:rsid w:val="008459E6"/>
    <w:rsid w:val="00852CEB"/>
    <w:rsid w:val="008549FA"/>
    <w:rsid w:val="00855A53"/>
    <w:rsid w:val="00856AA4"/>
    <w:rsid w:val="008573E8"/>
    <w:rsid w:val="008672CF"/>
    <w:rsid w:val="00870F84"/>
    <w:rsid w:val="00880A22"/>
    <w:rsid w:val="00881970"/>
    <w:rsid w:val="00887591"/>
    <w:rsid w:val="00892A7E"/>
    <w:rsid w:val="008A0BDD"/>
    <w:rsid w:val="008B0C0B"/>
    <w:rsid w:val="008C045E"/>
    <w:rsid w:val="008C5852"/>
    <w:rsid w:val="008D254C"/>
    <w:rsid w:val="008D5910"/>
    <w:rsid w:val="008D6285"/>
    <w:rsid w:val="008F5186"/>
    <w:rsid w:val="008F592F"/>
    <w:rsid w:val="008F7CE4"/>
    <w:rsid w:val="0090713A"/>
    <w:rsid w:val="0091449B"/>
    <w:rsid w:val="00920668"/>
    <w:rsid w:val="00920D75"/>
    <w:rsid w:val="009262A3"/>
    <w:rsid w:val="0094384F"/>
    <w:rsid w:val="00946CA7"/>
    <w:rsid w:val="00950E2D"/>
    <w:rsid w:val="0095662D"/>
    <w:rsid w:val="00960182"/>
    <w:rsid w:val="00963F6D"/>
    <w:rsid w:val="009661E7"/>
    <w:rsid w:val="0096706C"/>
    <w:rsid w:val="0097439E"/>
    <w:rsid w:val="009A0091"/>
    <w:rsid w:val="009A07BB"/>
    <w:rsid w:val="009A1255"/>
    <w:rsid w:val="009A1B8A"/>
    <w:rsid w:val="009A7126"/>
    <w:rsid w:val="009B7601"/>
    <w:rsid w:val="009D429D"/>
    <w:rsid w:val="009D72BA"/>
    <w:rsid w:val="009E2465"/>
    <w:rsid w:val="009E459F"/>
    <w:rsid w:val="009F1997"/>
    <w:rsid w:val="00A04600"/>
    <w:rsid w:val="00A04FFB"/>
    <w:rsid w:val="00A05C48"/>
    <w:rsid w:val="00A108DD"/>
    <w:rsid w:val="00A13756"/>
    <w:rsid w:val="00A216CD"/>
    <w:rsid w:val="00A222DE"/>
    <w:rsid w:val="00A25048"/>
    <w:rsid w:val="00A31012"/>
    <w:rsid w:val="00A37C0A"/>
    <w:rsid w:val="00A45236"/>
    <w:rsid w:val="00A6167C"/>
    <w:rsid w:val="00A63B18"/>
    <w:rsid w:val="00A6503B"/>
    <w:rsid w:val="00A6652F"/>
    <w:rsid w:val="00A71A0C"/>
    <w:rsid w:val="00A725E3"/>
    <w:rsid w:val="00A8111F"/>
    <w:rsid w:val="00A82D0F"/>
    <w:rsid w:val="00A84485"/>
    <w:rsid w:val="00AB11E3"/>
    <w:rsid w:val="00AB141E"/>
    <w:rsid w:val="00AD1760"/>
    <w:rsid w:val="00AD393E"/>
    <w:rsid w:val="00AF5F23"/>
    <w:rsid w:val="00B0249D"/>
    <w:rsid w:val="00B059BE"/>
    <w:rsid w:val="00B10217"/>
    <w:rsid w:val="00B240C5"/>
    <w:rsid w:val="00B313CF"/>
    <w:rsid w:val="00B31DA5"/>
    <w:rsid w:val="00B31ED3"/>
    <w:rsid w:val="00B408D1"/>
    <w:rsid w:val="00B455F6"/>
    <w:rsid w:val="00B456C5"/>
    <w:rsid w:val="00B47235"/>
    <w:rsid w:val="00B538FF"/>
    <w:rsid w:val="00B54059"/>
    <w:rsid w:val="00B65788"/>
    <w:rsid w:val="00B671B4"/>
    <w:rsid w:val="00B846C6"/>
    <w:rsid w:val="00BA3941"/>
    <w:rsid w:val="00BB2C96"/>
    <w:rsid w:val="00BB43E1"/>
    <w:rsid w:val="00BC1BD1"/>
    <w:rsid w:val="00BC4F77"/>
    <w:rsid w:val="00BC6885"/>
    <w:rsid w:val="00BD0717"/>
    <w:rsid w:val="00BD6749"/>
    <w:rsid w:val="00BF1EF8"/>
    <w:rsid w:val="00BF7A13"/>
    <w:rsid w:val="00C00306"/>
    <w:rsid w:val="00C05D2A"/>
    <w:rsid w:val="00C07B85"/>
    <w:rsid w:val="00C166B4"/>
    <w:rsid w:val="00C1769D"/>
    <w:rsid w:val="00C2019A"/>
    <w:rsid w:val="00C231CF"/>
    <w:rsid w:val="00C24828"/>
    <w:rsid w:val="00C514F9"/>
    <w:rsid w:val="00C551C5"/>
    <w:rsid w:val="00C758B0"/>
    <w:rsid w:val="00C81529"/>
    <w:rsid w:val="00C81D25"/>
    <w:rsid w:val="00C82779"/>
    <w:rsid w:val="00C8657D"/>
    <w:rsid w:val="00C87EBA"/>
    <w:rsid w:val="00C95ABB"/>
    <w:rsid w:val="00CA00A6"/>
    <w:rsid w:val="00CC542C"/>
    <w:rsid w:val="00CC64F4"/>
    <w:rsid w:val="00CC6D15"/>
    <w:rsid w:val="00CD460E"/>
    <w:rsid w:val="00CE5361"/>
    <w:rsid w:val="00CF1546"/>
    <w:rsid w:val="00D02715"/>
    <w:rsid w:val="00D03CDE"/>
    <w:rsid w:val="00D155DF"/>
    <w:rsid w:val="00D17C18"/>
    <w:rsid w:val="00D35629"/>
    <w:rsid w:val="00D57988"/>
    <w:rsid w:val="00D651D7"/>
    <w:rsid w:val="00D735A0"/>
    <w:rsid w:val="00D735B3"/>
    <w:rsid w:val="00D73A9F"/>
    <w:rsid w:val="00D74535"/>
    <w:rsid w:val="00D86839"/>
    <w:rsid w:val="00D86FD1"/>
    <w:rsid w:val="00D91584"/>
    <w:rsid w:val="00D96598"/>
    <w:rsid w:val="00DA441C"/>
    <w:rsid w:val="00DC0D62"/>
    <w:rsid w:val="00DC1B16"/>
    <w:rsid w:val="00DC778D"/>
    <w:rsid w:val="00DC7F4B"/>
    <w:rsid w:val="00DE24CA"/>
    <w:rsid w:val="00DF3079"/>
    <w:rsid w:val="00E0483C"/>
    <w:rsid w:val="00E06486"/>
    <w:rsid w:val="00E15683"/>
    <w:rsid w:val="00E16498"/>
    <w:rsid w:val="00E167F7"/>
    <w:rsid w:val="00E17670"/>
    <w:rsid w:val="00E2147A"/>
    <w:rsid w:val="00E219F1"/>
    <w:rsid w:val="00E27179"/>
    <w:rsid w:val="00E273BA"/>
    <w:rsid w:val="00E327EF"/>
    <w:rsid w:val="00E34A3F"/>
    <w:rsid w:val="00E378BD"/>
    <w:rsid w:val="00E40483"/>
    <w:rsid w:val="00E45C18"/>
    <w:rsid w:val="00E50387"/>
    <w:rsid w:val="00E505FC"/>
    <w:rsid w:val="00E52669"/>
    <w:rsid w:val="00E576C5"/>
    <w:rsid w:val="00E63C97"/>
    <w:rsid w:val="00E64B08"/>
    <w:rsid w:val="00E702D8"/>
    <w:rsid w:val="00E85FA6"/>
    <w:rsid w:val="00E91317"/>
    <w:rsid w:val="00E9251C"/>
    <w:rsid w:val="00EA2EA8"/>
    <w:rsid w:val="00EA47BC"/>
    <w:rsid w:val="00EB592E"/>
    <w:rsid w:val="00EC4E75"/>
    <w:rsid w:val="00ED1ABB"/>
    <w:rsid w:val="00EE1AE1"/>
    <w:rsid w:val="00EE36ED"/>
    <w:rsid w:val="00EE611B"/>
    <w:rsid w:val="00F055E2"/>
    <w:rsid w:val="00F1161D"/>
    <w:rsid w:val="00F12178"/>
    <w:rsid w:val="00F22944"/>
    <w:rsid w:val="00F25D05"/>
    <w:rsid w:val="00F264A7"/>
    <w:rsid w:val="00F30A36"/>
    <w:rsid w:val="00F31129"/>
    <w:rsid w:val="00F3402D"/>
    <w:rsid w:val="00F406B3"/>
    <w:rsid w:val="00F41B03"/>
    <w:rsid w:val="00F41EF4"/>
    <w:rsid w:val="00F536C0"/>
    <w:rsid w:val="00F57621"/>
    <w:rsid w:val="00F6094D"/>
    <w:rsid w:val="00F60AD4"/>
    <w:rsid w:val="00F760A6"/>
    <w:rsid w:val="00F813E8"/>
    <w:rsid w:val="00F82C47"/>
    <w:rsid w:val="00F83DFE"/>
    <w:rsid w:val="00F93D16"/>
    <w:rsid w:val="00F94822"/>
    <w:rsid w:val="00FA7D6D"/>
    <w:rsid w:val="00FB21D1"/>
    <w:rsid w:val="00FB40EC"/>
    <w:rsid w:val="00FB568D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3BBB2"/>
  <w15:docId w15:val="{BA91C57E-C06A-41E9-BADC-434F8B9A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785" w:right="783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16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pPr>
      <w:spacing w:before="37"/>
      <w:ind w:left="836" w:hanging="361"/>
    </w:pPr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827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779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827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779"/>
    <w:rPr>
      <w:rFonts w:ascii="Arial" w:eastAsia="Arial" w:hAnsi="Arial" w:cs="Arial"/>
      <w:lang w:val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0906EA"/>
    <w:rPr>
      <w:rFonts w:ascii="Carlito" w:eastAsia="Carlito" w:hAnsi="Carlito" w:cs="Carlito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5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5B3"/>
    <w:rPr>
      <w:rFonts w:ascii="Segoe UI" w:eastAsia="Arial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D735B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35B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54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E6395"/>
    <w:pPr>
      <w:widowControl/>
      <w:autoSpaceDE/>
      <w:autoSpaceDN/>
    </w:pPr>
  </w:style>
  <w:style w:type="character" w:customStyle="1" w:styleId="Znakiprzypiswdolnych">
    <w:name w:val="Znaki przypisów dolnych"/>
    <w:rsid w:val="00A04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6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621"/>
    <w:rPr>
      <w:rFonts w:ascii="Arial" w:eastAsia="Arial" w:hAnsi="Arial" w:cs="Arial"/>
      <w:sz w:val="20"/>
      <w:szCs w:val="20"/>
      <w:lang w:val="pl-PL"/>
    </w:rPr>
  </w:style>
  <w:style w:type="character" w:styleId="Odwoanieprzypisudolnego">
    <w:name w:val="footnote reference"/>
    <w:semiHidden/>
    <w:unhideWhenUsed/>
    <w:rsid w:val="0068062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ED1AB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1ABB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224632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4632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markedcontent">
    <w:name w:val="markedcontent"/>
    <w:basedOn w:val="Domylnaczcionkaakapitu"/>
    <w:rsid w:val="008459E6"/>
  </w:style>
  <w:style w:type="table" w:customStyle="1" w:styleId="TableGrid">
    <w:name w:val="TableGrid"/>
    <w:rsid w:val="0067500C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98B6B-4D30-4D24-B7F2-BB257372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441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Albert</dc:creator>
  <cp:lastModifiedBy>Katarzyna Czyż-Brzuszkiewicz</cp:lastModifiedBy>
  <cp:revision>15</cp:revision>
  <cp:lastPrinted>2023-08-18T09:23:00Z</cp:lastPrinted>
  <dcterms:created xsi:type="dcterms:W3CDTF">2023-08-25T11:28:00Z</dcterms:created>
  <dcterms:modified xsi:type="dcterms:W3CDTF">2023-08-29T07:04:00Z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2020-12-10T00:00:00Z</vt:filetime>
  </property>
</Properties>
</file>